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446" w:rsidRPr="00FA7101" w:rsidRDefault="00131446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31446" w:rsidRPr="00862E3A" w:rsidRDefault="00131446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418"/>
        <w:gridCol w:w="1701"/>
      </w:tblGrid>
      <w:tr w:rsidR="00131446" w:rsidRPr="007323A5" w:rsidTr="00FA51EF">
        <w:trPr>
          <w:trHeight w:val="283"/>
          <w:tblCellSpacing w:w="20" w:type="dxa"/>
        </w:trPr>
        <w:tc>
          <w:tcPr>
            <w:tcW w:w="6886" w:type="dxa"/>
            <w:vAlign w:val="center"/>
          </w:tcPr>
          <w:p w:rsidR="00131446" w:rsidRPr="007323A5" w:rsidRDefault="00131446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Turno de Emergencia de Laboratorio Clínico</w:t>
            </w:r>
          </w:p>
        </w:tc>
        <w:tc>
          <w:tcPr>
            <w:tcW w:w="1378" w:type="dxa"/>
            <w:vAlign w:val="center"/>
          </w:tcPr>
          <w:p w:rsidR="00131446" w:rsidRPr="007323A5" w:rsidRDefault="0013144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131446" w:rsidRPr="007323A5" w:rsidRDefault="0013144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31446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131446" w:rsidRPr="007323A5" w:rsidRDefault="00131446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 </w:t>
            </w:r>
          </w:p>
        </w:tc>
      </w:tr>
      <w:tr w:rsidR="00131446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131446" w:rsidRPr="007323A5" w:rsidRDefault="00131446" w:rsidP="000548B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0548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Servicio de Laboratorio Clínico</w:t>
            </w:r>
          </w:p>
        </w:tc>
      </w:tr>
    </w:tbl>
    <w:p w:rsidR="00131446" w:rsidRPr="006C4D61" w:rsidRDefault="00131446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131446" w:rsidRDefault="00131446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E10E6D" w:rsidRPr="00E10E6D" w:rsidRDefault="00E10E6D" w:rsidP="00E10E6D">
      <w:pPr>
        <w:rPr>
          <w:sz w:val="16"/>
        </w:rPr>
      </w:pPr>
    </w:p>
    <w:p w:rsidR="00131446" w:rsidRPr="00862E3A" w:rsidRDefault="00131446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0"/>
          <w:szCs w:val="10"/>
        </w:rPr>
      </w:pPr>
    </w:p>
    <w:p w:rsidR="00E10E6D" w:rsidRDefault="00E10E6D" w:rsidP="00E10E6D">
      <w:pPr>
        <w:suppressAutoHyphens/>
        <w:spacing w:line="276" w:lineRule="auto"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6156D">
        <w:rPr>
          <w:rFonts w:ascii="Bookman Old Style" w:hAnsi="Bookman Old Style"/>
          <w:i w:val="0"/>
          <w:sz w:val="20"/>
          <w:lang w:val="es-ES"/>
        </w:rPr>
        <w:t xml:space="preserve">Planificar, organizar, dirigir y controlar las actividades </w:t>
      </w:r>
      <w:r>
        <w:rPr>
          <w:rFonts w:ascii="Bookman Old Style" w:hAnsi="Bookman Old Style"/>
          <w:i w:val="0"/>
          <w:sz w:val="20"/>
          <w:lang w:val="es-ES"/>
        </w:rPr>
        <w:t xml:space="preserve">técnicas y </w:t>
      </w:r>
      <w:r w:rsidRPr="0006156D">
        <w:rPr>
          <w:rFonts w:ascii="Bookman Old Style" w:hAnsi="Bookman Old Style"/>
          <w:i w:val="0"/>
          <w:sz w:val="20"/>
          <w:lang w:val="es-ES"/>
        </w:rPr>
        <w:t xml:space="preserve">administrativas que se desarrollan en </w:t>
      </w:r>
      <w:r>
        <w:rPr>
          <w:rFonts w:ascii="Bookman Old Style" w:hAnsi="Bookman Old Style"/>
          <w:i w:val="0"/>
          <w:sz w:val="20"/>
          <w:lang w:val="es-ES"/>
        </w:rPr>
        <w:t xml:space="preserve">el Servicio </w:t>
      </w:r>
      <w:r w:rsidRPr="0006156D">
        <w:rPr>
          <w:rFonts w:ascii="Bookman Old Style" w:hAnsi="Bookman Old Style"/>
          <w:i w:val="0"/>
          <w:sz w:val="20"/>
          <w:lang w:val="es-ES"/>
        </w:rPr>
        <w:t>de Laboratorio Clínico</w:t>
      </w:r>
      <w:r>
        <w:rPr>
          <w:rFonts w:ascii="Bookman Old Style" w:hAnsi="Bookman Old Style"/>
          <w:i w:val="0"/>
          <w:sz w:val="20"/>
          <w:lang w:val="es-ES"/>
        </w:rPr>
        <w:t xml:space="preserve"> durante el turno</w:t>
      </w:r>
      <w:r w:rsidRPr="0006156D">
        <w:rPr>
          <w:rFonts w:ascii="Bookman Old Style" w:hAnsi="Bookman Old Style"/>
          <w:i w:val="0"/>
          <w:sz w:val="20"/>
          <w:lang w:val="es-ES"/>
        </w:rPr>
        <w:t xml:space="preserve">, </w:t>
      </w:r>
      <w:r>
        <w:rPr>
          <w:rFonts w:ascii="Bookman Old Style" w:hAnsi="Bookman Old Style"/>
          <w:i w:val="0"/>
          <w:sz w:val="20"/>
          <w:lang w:val="es-ES"/>
        </w:rPr>
        <w:t xml:space="preserve">a fin de </w:t>
      </w:r>
      <w:r w:rsidR="00A614C7">
        <w:rPr>
          <w:rFonts w:ascii="Bookman Old Style" w:hAnsi="Bookman Old Style"/>
          <w:i w:val="0"/>
          <w:sz w:val="20"/>
          <w:lang w:val="es-ES"/>
        </w:rPr>
        <w:t>verificar</w:t>
      </w:r>
      <w:r>
        <w:rPr>
          <w:rFonts w:ascii="Bookman Old Style" w:hAnsi="Bookman Old Style"/>
          <w:i w:val="0"/>
          <w:sz w:val="20"/>
          <w:lang w:val="es-ES"/>
        </w:rPr>
        <w:t xml:space="preserve"> el adecuado procesamiento y calidad de las pruebas de laboratorio, así como de la oportuna emisión de los resultados de análisis, </w:t>
      </w:r>
      <w:r w:rsidRPr="0006156D">
        <w:rPr>
          <w:rFonts w:ascii="Bookman Old Style" w:hAnsi="Bookman Old Style"/>
          <w:i w:val="0"/>
          <w:sz w:val="20"/>
          <w:lang w:val="es-ES"/>
        </w:rPr>
        <w:t>gestiona</w:t>
      </w:r>
      <w:r>
        <w:rPr>
          <w:rFonts w:ascii="Bookman Old Style" w:hAnsi="Bookman Old Style"/>
          <w:i w:val="0"/>
          <w:sz w:val="20"/>
          <w:lang w:val="es-ES"/>
        </w:rPr>
        <w:t>ndo o</w:t>
      </w:r>
      <w:r w:rsidRPr="0006156D">
        <w:rPr>
          <w:rFonts w:ascii="Bookman Old Style" w:hAnsi="Bookman Old Style"/>
          <w:i w:val="0"/>
          <w:sz w:val="20"/>
          <w:lang w:val="es-ES"/>
        </w:rPr>
        <w:t xml:space="preserve"> brinda</w:t>
      </w:r>
      <w:r>
        <w:rPr>
          <w:rFonts w:ascii="Bookman Old Style" w:hAnsi="Bookman Old Style"/>
          <w:i w:val="0"/>
          <w:sz w:val="20"/>
          <w:lang w:val="es-ES"/>
        </w:rPr>
        <w:t xml:space="preserve">ndo </w:t>
      </w:r>
      <w:r w:rsidRPr="0006156D">
        <w:rPr>
          <w:rFonts w:ascii="Bookman Old Style" w:hAnsi="Bookman Old Style"/>
          <w:i w:val="0"/>
          <w:sz w:val="20"/>
          <w:lang w:val="es-ES"/>
        </w:rPr>
        <w:t>apoyo a las áreas con las que se relaciona</w:t>
      </w:r>
      <w:r>
        <w:rPr>
          <w:rFonts w:ascii="Bookman Old Style" w:hAnsi="Bookman Old Style"/>
          <w:i w:val="0"/>
          <w:sz w:val="20"/>
          <w:lang w:val="es-MX"/>
        </w:rPr>
        <w:t xml:space="preserve"> que </w:t>
      </w:r>
      <w:r w:rsidR="00A614C7">
        <w:rPr>
          <w:rFonts w:ascii="Bookman Old Style" w:hAnsi="Bookman Old Style"/>
          <w:i w:val="0"/>
          <w:sz w:val="20"/>
          <w:lang w:val="es-MX"/>
        </w:rPr>
        <w:t>contribuyan</w:t>
      </w:r>
      <w:r>
        <w:rPr>
          <w:rFonts w:ascii="Bookman Old Style" w:hAnsi="Bookman Old Style"/>
          <w:i w:val="0"/>
          <w:sz w:val="20"/>
          <w:lang w:val="es-MX"/>
        </w:rPr>
        <w:t xml:space="preserve"> el adecuado funcionamiento del área.</w:t>
      </w:r>
    </w:p>
    <w:p w:rsidR="00131446" w:rsidRPr="00E10E6D" w:rsidRDefault="00131446" w:rsidP="00862E3A">
      <w:pPr>
        <w:tabs>
          <w:tab w:val="left" w:pos="1080"/>
        </w:tabs>
        <w:suppressAutoHyphens/>
        <w:jc w:val="both"/>
        <w:rPr>
          <w:rFonts w:ascii="Bookman Old Style" w:hAnsi="Bookman Old Style" w:cs="Tahoma"/>
          <w:i w:val="0"/>
          <w:color w:val="000000"/>
          <w:szCs w:val="16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lang w:val="es-CL"/>
        </w:rPr>
        <w:tab/>
      </w:r>
    </w:p>
    <w:p w:rsidR="00131446" w:rsidRDefault="00131446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131446" w:rsidRPr="006C4D61" w:rsidRDefault="00131446" w:rsidP="006C4D6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  <w:lang w:val="es-ES"/>
        </w:rPr>
      </w:pPr>
    </w:p>
    <w:p w:rsidR="003A78A7" w:rsidRDefault="003A78A7" w:rsidP="003A78A7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</w:t>
      </w: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>oordinar y supervisar las actividades realizadas por el personal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durante el turno</w:t>
      </w:r>
      <w:r w:rsidRPr="00853477">
        <w:rPr>
          <w:rFonts w:ascii="Bookman Old Style" w:hAnsi="Bookman Old Style" w:cs="Arial"/>
          <w:i w:val="0"/>
          <w:iCs/>
          <w:sz w:val="20"/>
          <w:lang w:val="es-ES"/>
        </w:rPr>
        <w:t xml:space="preserve">,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en las fases recepción de pacientes, de extracción o recolección de muestras sanguíneas u otros, análisis de pruebas de laboratorio y otorgamiento de citas a pacientes, a fin de </w:t>
      </w:r>
      <w:r w:rsidR="00A614C7">
        <w:rPr>
          <w:rFonts w:ascii="Bookman Old Style" w:hAnsi="Bookman Old Style" w:cs="Arial"/>
          <w:i w:val="0"/>
          <w:iCs/>
          <w:sz w:val="20"/>
          <w:lang w:val="es-ES"/>
        </w:rPr>
        <w:t>propiciar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el funcionamiento optimo del Servicio.</w:t>
      </w:r>
    </w:p>
    <w:p w:rsidR="003A78A7" w:rsidRDefault="003A78A7" w:rsidP="003A78A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highlight w:val="yellow"/>
          <w:lang w:val="es-ES"/>
        </w:rPr>
      </w:pPr>
    </w:p>
    <w:p w:rsidR="003A78A7" w:rsidRPr="003A78A7" w:rsidRDefault="003A78A7" w:rsidP="003A78A7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A78A7"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durante el turno, el procesamiento y análisis adecuado de las muestras clínicas, a fin de verificar las técnicas empleadas y que se realicen oportunamente, a fin de contribuir al diagnóstico, pronóstico y seguimiento de las diferentes patologías. </w:t>
      </w:r>
    </w:p>
    <w:p w:rsidR="003A78A7" w:rsidRPr="003A78A7" w:rsidRDefault="003A78A7" w:rsidP="003A78A7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A78A7" w:rsidRDefault="003A78A7" w:rsidP="003A78A7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Supervisar la calidad de los resultados de los análisis efectuados por el personal técnico, a fin de que cumplan con los estándares requeridos.</w:t>
      </w:r>
    </w:p>
    <w:p w:rsidR="003A78A7" w:rsidRDefault="003A78A7" w:rsidP="003A78A7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Verificar la cantidad existente de materiales y reactivos utilizados, a fin de contar con insumos suficientes para el uso diario.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 xml:space="preserve">Informar a los servicios de las limitantes transitorias de las pruebas que no se están realizando en el hospital (agotamiento de reactivos y desperfectos de equipos), con el objetivo de gestionar con otros centros de atención la realización de las mismas.    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Coordinar con áreas afines, para buscar la mejor alternativa de solución ante situaciones imprevistas.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 xml:space="preserve">Recibir capacitación en el uso de equipo tecnológico utilizado en el área (equipo de tecnología de punta), a fin de enseñar al personal bajo su cargo en el manejo y la utilización adecuada del mismo. 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el buen uso de los materiales, equipo médico, mobiliario e insumos que el Servicio posee, a fin de verificar la adecuada utilización de los mismos, con el objetivo de optimizar los recursos. 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 xml:space="preserve">Apoyar el programa de educación continua del área, a fin de planificar y ejecutar el plan anual de capacitación aprobado por el proceso de formación de personal. 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A78A7" w:rsidRDefault="003A78A7" w:rsidP="003A78A7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F1DDF">
        <w:rPr>
          <w:rFonts w:ascii="Bookman Old Style" w:hAnsi="Bookman Old Style" w:cs="Arial"/>
          <w:i w:val="0"/>
          <w:iCs/>
          <w:sz w:val="20"/>
          <w:lang w:val="es-ES"/>
        </w:rPr>
        <w:t>Conocer, aplicar y hacer cumplir los procesos, normas y políticas de trabajo del instituto, introduciendo mejoras en los mismos y mantener informado al personal  sobre los cambios en los procedimientos.</w:t>
      </w:r>
    </w:p>
    <w:p w:rsidR="003A78A7" w:rsidRDefault="003A78A7" w:rsidP="003A78A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A78A7" w:rsidRPr="006C4D61" w:rsidRDefault="003A78A7" w:rsidP="003A78A7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Supervisar al personal, estableciendo mecanismos de control que permitan verificar la adecuada ejecución de las tareas asignadas, con el propósito de cumplir con los resultados esperados y a satisfacción de los usuarios.</w:t>
      </w:r>
    </w:p>
    <w:p w:rsidR="003A78A7" w:rsidRDefault="003A78A7" w:rsidP="003A78A7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Gestionar la disponibilidad de recursos humanos, equipo e insumos, para el eficiente desarrollo de las tareas, con el propósito de cumplir con las metas del plan de trabajo y brindar servicios oportunos al derechohabiente.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131446" w:rsidRPr="006C4D61" w:rsidRDefault="00131446" w:rsidP="006C4D6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Integrar y/o trabajar en coordinación con los diferentes comités que funcionan en el centro de atención, colaborando técnicamente para el buen funcionamiento de los mismos.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Apoyar en lo técnico u operativo, ante contingentes como ausencia de personal u otros, con el fin de no afectar el desarrollo constante de las actividades del área.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Constatar y verificar los servicios prestados, garantizando la calidad a través del seguimiento del servicio.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Apoyar el adiestramiento del personal nuevo y velar porque se cumpla su plan de inducción.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131446" w:rsidRPr="006C4D61" w:rsidRDefault="00131446" w:rsidP="008F1DD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31446" w:rsidRPr="006C4D61" w:rsidRDefault="00131446" w:rsidP="008F1DD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C4D61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131446" w:rsidRPr="006C4D61" w:rsidRDefault="00131446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131446" w:rsidRDefault="00131446" w:rsidP="0010160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131446" w:rsidRDefault="00131446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31446" w:rsidRDefault="00131446" w:rsidP="00C2194B">
      <w:pPr>
        <w:tabs>
          <w:tab w:val="left" w:pos="426"/>
        </w:tabs>
        <w:suppressAutoHyphens/>
        <w:spacing w:line="276" w:lineRule="auto"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 xml:space="preserve">De mando en </w:t>
      </w:r>
      <w:r w:rsidR="00053FCD"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 puesto:</w:t>
      </w:r>
    </w:p>
    <w:p w:rsidR="00131446" w:rsidRDefault="00131446" w:rsidP="00C2194B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Laboratorio Clínico</w:t>
      </w:r>
      <w:r w:rsidR="00C2194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1446" w:rsidRDefault="00131446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22D3F" w:rsidRDefault="00A22D3F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31446" w:rsidRDefault="00131446" w:rsidP="007315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3A78A7" w:rsidRPr="003A78A7" w:rsidRDefault="003A78A7" w:rsidP="003A78A7"/>
    <w:p w:rsidR="00131446" w:rsidRDefault="00131446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3A78A7" w:rsidRPr="00690165" w:rsidRDefault="003A78A7" w:rsidP="003A78A7">
      <w:pPr>
        <w:pStyle w:val="Prrafodelista"/>
        <w:numPr>
          <w:ilvl w:val="0"/>
          <w:numId w:val="17"/>
        </w:numPr>
        <w:suppressAutoHyphens/>
        <w:ind w:left="993" w:right="142" w:hanging="273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C</w:t>
      </w: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oordinación 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y supervisión </w:t>
      </w: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>en el procesamiento y análisis de prueba de laboratorio.</w:t>
      </w:r>
    </w:p>
    <w:p w:rsidR="003A78A7" w:rsidRPr="00690165" w:rsidRDefault="003A78A7" w:rsidP="003A78A7">
      <w:pPr>
        <w:pStyle w:val="Prrafodelista"/>
        <w:numPr>
          <w:ilvl w:val="0"/>
          <w:numId w:val="17"/>
        </w:numPr>
        <w:ind w:left="993" w:right="141" w:hanging="273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>Calidad de pruebas diagn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ó</w:t>
      </w: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sticas de laboratorio clínico. </w:t>
      </w:r>
    </w:p>
    <w:p w:rsidR="003A78A7" w:rsidRPr="00690165" w:rsidRDefault="003A78A7" w:rsidP="003A78A7">
      <w:pPr>
        <w:pStyle w:val="Prrafodelista"/>
        <w:numPr>
          <w:ilvl w:val="0"/>
          <w:numId w:val="17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>Gestión y Administración eficiente de los recursos del área</w:t>
      </w:r>
      <w:r w:rsidRPr="00690165">
        <w:rPr>
          <w:rFonts w:ascii="Bookman Old Style" w:hAnsi="Bookman Old Style" w:cs="Arial"/>
          <w:iCs/>
          <w:sz w:val="20"/>
        </w:rPr>
        <w:t>.</w:t>
      </w:r>
      <w:r w:rsidRPr="00690165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131446" w:rsidRDefault="00131446" w:rsidP="00C64BE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A78A7" w:rsidRDefault="003A78A7" w:rsidP="00C64BE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31446" w:rsidRDefault="00131446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lastRenderedPageBreak/>
        <w:t xml:space="preserve">Marco de Referencia para </w:t>
      </w:r>
      <w:smartTag w:uri="urn:schemas-microsoft-com:office:smarttags" w:element="PersonName">
        <w:smartTagPr>
          <w:attr w:name="ProductID" w:val="la Profes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3A78A7" w:rsidRDefault="00131446" w:rsidP="00826AF6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A7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3A78A7" w:rsidRPr="003A78A7">
        <w:rPr>
          <w:rFonts w:ascii="Bookman Old Style" w:hAnsi="Bookman Old Style" w:cs="Arial"/>
          <w:i w:val="0"/>
          <w:iCs/>
          <w:sz w:val="20"/>
        </w:rPr>
        <w:t>.</w:t>
      </w:r>
      <w:r w:rsidRPr="003A78A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31446" w:rsidRPr="003A78A7" w:rsidRDefault="00131446" w:rsidP="00826AF6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A78A7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131446" w:rsidRPr="00474A82" w:rsidRDefault="00131446" w:rsidP="00826AF6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131446" w:rsidRPr="00826AF6" w:rsidRDefault="00131446" w:rsidP="00826AF6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26AF6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131446" w:rsidRDefault="003A78A7" w:rsidP="00826AF6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Ley y Reglamentos del ISSS.</w:t>
      </w:r>
    </w:p>
    <w:p w:rsidR="009567C1" w:rsidRPr="00690165" w:rsidRDefault="009567C1" w:rsidP="009567C1">
      <w:pPr>
        <w:pStyle w:val="Prrafodelista"/>
        <w:numPr>
          <w:ilvl w:val="0"/>
          <w:numId w:val="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664D12"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131446" w:rsidRDefault="00131446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131446" w:rsidRPr="00966C53" w:rsidRDefault="00131446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131446" w:rsidRDefault="00131446" w:rsidP="00CB39A5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131446" w:rsidRPr="00F57C7F" w:rsidRDefault="00131446" w:rsidP="000D64A2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</w:t>
      </w:r>
      <w:r>
        <w:rPr>
          <w:rFonts w:ascii="Bookman Old Style" w:hAnsi="Bookman Old Style" w:cs="Arial"/>
          <w:i w:val="0"/>
          <w:iCs/>
          <w:sz w:val="20"/>
        </w:rPr>
        <w:t xml:space="preserve"> custodia de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131446" w:rsidRPr="00F57C7F" w:rsidRDefault="00131446" w:rsidP="000D64A2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31446" w:rsidRPr="00F57C7F" w:rsidRDefault="00131446" w:rsidP="000D64A2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131446" w:rsidRDefault="00131446" w:rsidP="000D64A2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31446" w:rsidRPr="00F57C7F" w:rsidRDefault="00131446" w:rsidP="000D64A2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131446" w:rsidRDefault="00131446" w:rsidP="000E31F4">
      <w:pPr>
        <w:suppressAutoHyphens/>
        <w:rPr>
          <w:sz w:val="18"/>
          <w:szCs w:val="18"/>
        </w:rPr>
      </w:pPr>
    </w:p>
    <w:p w:rsidR="00131446" w:rsidRPr="00A55019" w:rsidRDefault="00131446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131446" w:rsidRDefault="00131446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131446" w:rsidRDefault="00131446" w:rsidP="000D64A2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Graduado universitario.</w:t>
      </w:r>
    </w:p>
    <w:p w:rsidR="00131446" w:rsidRPr="00C404F4" w:rsidRDefault="00131446" w:rsidP="00E43ED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31446" w:rsidRDefault="00131446" w:rsidP="000D64A2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88176E">
        <w:rPr>
          <w:rFonts w:ascii="Bookman Old Style" w:hAnsi="Bookman Old Style" w:cs="Arial"/>
          <w:i w:val="0"/>
          <w:iCs/>
          <w:sz w:val="20"/>
          <w:lang w:val="es-MX"/>
        </w:rPr>
        <w:t>Laboratorio Clínico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31446" w:rsidRDefault="00131446" w:rsidP="00E43ED1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131446" w:rsidRDefault="00131446" w:rsidP="000D64A2">
      <w:pPr>
        <w:numPr>
          <w:ilvl w:val="0"/>
          <w:numId w:val="7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131446" w:rsidRDefault="00131446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31446" w:rsidRDefault="00131446" w:rsidP="0081135E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/>
          <w:i w:val="0"/>
          <w:sz w:val="20"/>
          <w:lang w:val="es-ES"/>
        </w:rPr>
        <w:t>Ninguno</w:t>
      </w:r>
      <w:r w:rsidRPr="00F21E9B">
        <w:rPr>
          <w:rFonts w:ascii="Bookman Old Style" w:hAnsi="Bookman Old Style"/>
          <w:i w:val="0"/>
          <w:sz w:val="20"/>
          <w:lang w:val="es-ES"/>
        </w:rPr>
        <w:t>.</w:t>
      </w:r>
    </w:p>
    <w:p w:rsidR="00131446" w:rsidRPr="000A5641" w:rsidRDefault="00131446" w:rsidP="000D64A2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MX"/>
        </w:rPr>
      </w:pPr>
    </w:p>
    <w:p w:rsidR="00131446" w:rsidRPr="00BA2D5C" w:rsidRDefault="00131446" w:rsidP="0081135E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  <w:lang w:val="es-ES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/>
          <w:i w:val="0"/>
          <w:sz w:val="20"/>
          <w:lang w:val="es-ES"/>
        </w:rPr>
        <w:t>Ninguno</w:t>
      </w:r>
      <w:r w:rsidRPr="00BA2D5C">
        <w:rPr>
          <w:rFonts w:ascii="Bookman Old Style" w:hAnsi="Bookman Old Style"/>
          <w:i w:val="0"/>
          <w:sz w:val="20"/>
          <w:lang w:val="es-ES"/>
        </w:rPr>
        <w:t>.</w:t>
      </w:r>
    </w:p>
    <w:p w:rsidR="00131446" w:rsidRPr="00F479FD" w:rsidRDefault="00131446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131446" w:rsidRPr="00A44862" w:rsidRDefault="00131446" w:rsidP="000D64A2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8F36A9">
        <w:rPr>
          <w:rFonts w:ascii="Bookman Old Style" w:hAnsi="Bookman Old Style" w:cs="Arial"/>
          <w:i w:val="0"/>
          <w:iCs/>
          <w:sz w:val="20"/>
        </w:rPr>
        <w:t>.</w:t>
      </w:r>
    </w:p>
    <w:p w:rsidR="00131446" w:rsidRPr="00A44862" w:rsidRDefault="00131446" w:rsidP="00E43ED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31446" w:rsidRPr="00406F68" w:rsidRDefault="00131446" w:rsidP="000D64A2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5762B3">
        <w:rPr>
          <w:rFonts w:ascii="Bookman Old Style" w:hAnsi="Bookman Old Style" w:cs="Arial"/>
          <w:i w:val="0"/>
          <w:iCs/>
          <w:sz w:val="20"/>
          <w:lang w:val="es-MX"/>
        </w:rPr>
        <w:t>en el ejercicio de su profesión</w:t>
      </w:r>
      <w:r w:rsidR="008F36A9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131446" w:rsidRPr="008F36A9" w:rsidRDefault="00131446" w:rsidP="00E43ED1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131446" w:rsidRDefault="00131446" w:rsidP="008F36A9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spacing w:line="276" w:lineRule="auto"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31446" w:rsidRPr="009C20C4" w:rsidRDefault="00131446" w:rsidP="008F36A9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8F36A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131446" w:rsidRPr="009C20C4" w:rsidRDefault="00131446" w:rsidP="000D64A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8F36A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131446" w:rsidRPr="009C20C4" w:rsidRDefault="00131446" w:rsidP="000D64A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8F36A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131446" w:rsidRPr="009C20C4" w:rsidRDefault="00131446" w:rsidP="000D64A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8F36A9">
        <w:rPr>
          <w:rFonts w:ascii="Bookman Old Style" w:hAnsi="Bookman Old Style"/>
          <w:i w:val="0"/>
          <w:iCs/>
          <w:sz w:val="20"/>
          <w:lang w:val="es-SV"/>
        </w:rPr>
        <w:t>.</w:t>
      </w:r>
      <w:r w:rsidRPr="009C20C4">
        <w:rPr>
          <w:rFonts w:ascii="Bookman Old Style" w:hAnsi="Bookman Old Style"/>
          <w:b/>
          <w:i w:val="0"/>
          <w:iCs/>
          <w:sz w:val="20"/>
          <w:lang w:val="es-SV"/>
        </w:rPr>
        <w:t xml:space="preserve">   </w:t>
      </w:r>
    </w:p>
    <w:p w:rsidR="00131446" w:rsidRPr="009C20C4" w:rsidRDefault="00131446" w:rsidP="000D64A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8F36A9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131446" w:rsidRPr="009C20C4" w:rsidRDefault="00131446" w:rsidP="000D64A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8F36A9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131446" w:rsidRPr="009C20C4" w:rsidRDefault="00131446" w:rsidP="000D64A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8F36A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131446" w:rsidRPr="009C20C4" w:rsidRDefault="00131446" w:rsidP="000D64A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8F36A9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131446" w:rsidRPr="009C20C4" w:rsidRDefault="00131446" w:rsidP="000D64A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8F36A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131446" w:rsidRPr="009C20C4" w:rsidRDefault="00131446" w:rsidP="000D64A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8F36A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131446" w:rsidRPr="00FC32FF" w:rsidRDefault="00131446" w:rsidP="000D64A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8F36A9">
        <w:rPr>
          <w:rFonts w:ascii="Bookman Old Style" w:hAnsi="Bookman Old Style"/>
          <w:i w:val="0"/>
          <w:iCs/>
          <w:sz w:val="20"/>
        </w:rPr>
        <w:t>.</w:t>
      </w:r>
    </w:p>
    <w:p w:rsidR="00131446" w:rsidRPr="008F36A9" w:rsidRDefault="0013144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131446" w:rsidRPr="009C5839" w:rsidRDefault="00131446" w:rsidP="00BA2D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81135E" w:rsidRPr="008F36A9" w:rsidRDefault="0081135E" w:rsidP="00BA2D5C">
      <w:pPr>
        <w:suppressAutoHyphens/>
        <w:ind w:left="284"/>
        <w:rPr>
          <w:rFonts w:ascii="Bookman Old Style" w:hAnsi="Bookman Old Style" w:cs="Arial"/>
          <w:bCs/>
          <w:i w:val="0"/>
          <w:iCs/>
          <w:sz w:val="14"/>
          <w:lang w:val="es-MX"/>
        </w:rPr>
      </w:pPr>
    </w:p>
    <w:p w:rsidR="00131446" w:rsidRPr="00F84943" w:rsidRDefault="00131446" w:rsidP="00BA2D5C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Ninguno</w:t>
      </w:r>
      <w:r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131446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471" w:rsidRDefault="00044471">
      <w:pPr>
        <w:spacing w:line="20" w:lineRule="exact"/>
      </w:pPr>
    </w:p>
  </w:endnote>
  <w:endnote w:type="continuationSeparator" w:id="0">
    <w:p w:rsidR="00044471" w:rsidRDefault="00044471"/>
  </w:endnote>
  <w:endnote w:type="continuationNotice" w:id="1">
    <w:p w:rsidR="00044471" w:rsidRDefault="000444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471" w:rsidRDefault="0004447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44471" w:rsidRDefault="0004447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471" w:rsidRDefault="00044471" w:rsidP="00862E3A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12299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4447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44471" w:rsidRPr="006C4D61" w:rsidRDefault="00044471" w:rsidP="00A63F2C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A63F2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044471" w:rsidRPr="00B425FF" w:rsidRDefault="0004447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44471">
      <w:tc>
        <w:tcPr>
          <w:tcW w:w="5950" w:type="dxa"/>
        </w:tcPr>
        <w:p w:rsidR="00044471" w:rsidRDefault="0004447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44471" w:rsidRDefault="0004447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44471" w:rsidRDefault="0004447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44471" w:rsidRDefault="0004447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44471" w:rsidRDefault="0004447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44471" w:rsidRDefault="0004447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44471" w:rsidRDefault="0004447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471" w:rsidRDefault="00044471">
      <w:r>
        <w:separator/>
      </w:r>
    </w:p>
  </w:footnote>
  <w:footnote w:type="continuationSeparator" w:id="0">
    <w:p w:rsidR="00044471" w:rsidRDefault="00044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471" w:rsidRDefault="0004447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4447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44471" w:rsidRDefault="0004447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44471" w:rsidRPr="00B47612" w:rsidRDefault="0021229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044471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44471" w:rsidRPr="00B47612" w:rsidRDefault="0004447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44471" w:rsidRPr="00B47612" w:rsidRDefault="0004447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044471" w:rsidRDefault="0004447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44471" w:rsidRPr="00B47612" w:rsidRDefault="0004447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44471" w:rsidRPr="00B47612" w:rsidRDefault="00044471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044471" w:rsidRDefault="0004447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471" w:rsidRDefault="0021229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044471">
      <w:rPr>
        <w:rFonts w:ascii="Arial" w:hAnsi="Arial" w:cs="Arial"/>
        <w:i w:val="0"/>
        <w:iCs/>
        <w:sz w:val="16"/>
      </w:rPr>
      <w:tab/>
    </w:r>
    <w:r w:rsidR="00044471">
      <w:rPr>
        <w:rFonts w:ascii="Arial" w:hAnsi="Arial" w:cs="Arial"/>
        <w:i w:val="0"/>
        <w:iCs/>
        <w:sz w:val="16"/>
      </w:rPr>
      <w:tab/>
    </w:r>
  </w:p>
  <w:p w:rsidR="00044471" w:rsidRDefault="0021229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044471" w:rsidRDefault="00044471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044471">
      <w:rPr>
        <w:rFonts w:ascii="Arial" w:hAnsi="Arial" w:cs="Arial"/>
        <w:i w:val="0"/>
        <w:iCs/>
        <w:sz w:val="16"/>
      </w:rPr>
      <w:tab/>
    </w:r>
    <w:r w:rsidR="00044471">
      <w:rPr>
        <w:rFonts w:ascii="Arial" w:hAnsi="Arial" w:cs="Arial"/>
        <w:i w:val="0"/>
        <w:iCs/>
        <w:sz w:val="16"/>
      </w:rPr>
      <w:tab/>
      <w:t>Descripción del Puesto de Trabajo</w:t>
    </w:r>
  </w:p>
  <w:p w:rsidR="00044471" w:rsidRDefault="0004447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44471" w:rsidRDefault="0004447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44471" w:rsidRDefault="0021229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044471" w:rsidRDefault="0004447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6840" w:hanging="180"/>
      </w:pPr>
      <w:rPr>
        <w:rFonts w:cs="Times New Roman"/>
      </w:rPr>
    </w:lvl>
  </w:abstractNum>
  <w:abstractNum w:abstractNumId="3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8E3CBC"/>
    <w:multiLevelType w:val="hybridMultilevel"/>
    <w:tmpl w:val="5AE44B2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097661D"/>
    <w:multiLevelType w:val="hybridMultilevel"/>
    <w:tmpl w:val="6A54AFC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3627BE"/>
    <w:multiLevelType w:val="hybridMultilevel"/>
    <w:tmpl w:val="B3B6C9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1B593C"/>
    <w:multiLevelType w:val="hybridMultilevel"/>
    <w:tmpl w:val="D312E76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3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14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88D47F0"/>
    <w:multiLevelType w:val="hybridMultilevel"/>
    <w:tmpl w:val="F2928A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D034D90"/>
    <w:multiLevelType w:val="hybridMultilevel"/>
    <w:tmpl w:val="1398102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10"/>
  </w:num>
  <w:num w:numId="4">
    <w:abstractNumId w:val="14"/>
  </w:num>
  <w:num w:numId="5">
    <w:abstractNumId w:val="3"/>
  </w:num>
  <w:num w:numId="6">
    <w:abstractNumId w:val="17"/>
  </w:num>
  <w:num w:numId="7">
    <w:abstractNumId w:val="12"/>
  </w:num>
  <w:num w:numId="8">
    <w:abstractNumId w:val="5"/>
  </w:num>
  <w:num w:numId="9">
    <w:abstractNumId w:val="8"/>
  </w:num>
  <w:num w:numId="10">
    <w:abstractNumId w:val="6"/>
  </w:num>
  <w:num w:numId="11">
    <w:abstractNumId w:val="9"/>
  </w:num>
  <w:num w:numId="12">
    <w:abstractNumId w:val="2"/>
  </w:num>
  <w:num w:numId="13">
    <w:abstractNumId w:val="13"/>
  </w:num>
  <w:num w:numId="14">
    <w:abstractNumId w:val="9"/>
  </w:num>
  <w:num w:numId="15">
    <w:abstractNumId w:val="15"/>
  </w:num>
  <w:num w:numId="16">
    <w:abstractNumId w:val="4"/>
  </w:num>
  <w:num w:numId="1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10197"/>
    <w:rsid w:val="0001164D"/>
    <w:rsid w:val="0002058A"/>
    <w:rsid w:val="00021A8C"/>
    <w:rsid w:val="00024551"/>
    <w:rsid w:val="00030B98"/>
    <w:rsid w:val="00036757"/>
    <w:rsid w:val="0004085F"/>
    <w:rsid w:val="00044471"/>
    <w:rsid w:val="000462BA"/>
    <w:rsid w:val="000503CF"/>
    <w:rsid w:val="00051B76"/>
    <w:rsid w:val="00051C34"/>
    <w:rsid w:val="00053FCD"/>
    <w:rsid w:val="00054588"/>
    <w:rsid w:val="000548B7"/>
    <w:rsid w:val="00054BD2"/>
    <w:rsid w:val="00057BF0"/>
    <w:rsid w:val="00057CBF"/>
    <w:rsid w:val="00057EC2"/>
    <w:rsid w:val="0006156D"/>
    <w:rsid w:val="0007309B"/>
    <w:rsid w:val="00075D3D"/>
    <w:rsid w:val="0007694C"/>
    <w:rsid w:val="0007793C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D2D5F"/>
    <w:rsid w:val="000D64A2"/>
    <w:rsid w:val="000E31F4"/>
    <w:rsid w:val="000E5344"/>
    <w:rsid w:val="000F7761"/>
    <w:rsid w:val="0010160E"/>
    <w:rsid w:val="0010410A"/>
    <w:rsid w:val="0011259D"/>
    <w:rsid w:val="00115415"/>
    <w:rsid w:val="00124A5B"/>
    <w:rsid w:val="00131446"/>
    <w:rsid w:val="0013237C"/>
    <w:rsid w:val="00132D2A"/>
    <w:rsid w:val="00140CE7"/>
    <w:rsid w:val="00140E0A"/>
    <w:rsid w:val="001449CC"/>
    <w:rsid w:val="001470B6"/>
    <w:rsid w:val="00147DE2"/>
    <w:rsid w:val="001503DB"/>
    <w:rsid w:val="001518AF"/>
    <w:rsid w:val="00151F3F"/>
    <w:rsid w:val="0015364B"/>
    <w:rsid w:val="00155185"/>
    <w:rsid w:val="0015546D"/>
    <w:rsid w:val="00157BAE"/>
    <w:rsid w:val="001621E3"/>
    <w:rsid w:val="00164CA8"/>
    <w:rsid w:val="00164DF2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A772E"/>
    <w:rsid w:val="001B04A3"/>
    <w:rsid w:val="001C1CF2"/>
    <w:rsid w:val="001C525A"/>
    <w:rsid w:val="001C591A"/>
    <w:rsid w:val="001C5E8A"/>
    <w:rsid w:val="001D6481"/>
    <w:rsid w:val="001D6B20"/>
    <w:rsid w:val="001E14C2"/>
    <w:rsid w:val="001F3D46"/>
    <w:rsid w:val="0021166D"/>
    <w:rsid w:val="00212299"/>
    <w:rsid w:val="002344F1"/>
    <w:rsid w:val="0025032E"/>
    <w:rsid w:val="00250DD3"/>
    <w:rsid w:val="00257586"/>
    <w:rsid w:val="00257831"/>
    <w:rsid w:val="00273C63"/>
    <w:rsid w:val="00276FD5"/>
    <w:rsid w:val="00284C16"/>
    <w:rsid w:val="002876C4"/>
    <w:rsid w:val="00287FF0"/>
    <w:rsid w:val="0029781A"/>
    <w:rsid w:val="002A49A0"/>
    <w:rsid w:val="002B1951"/>
    <w:rsid w:val="002B2BF9"/>
    <w:rsid w:val="002B2D98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3187E"/>
    <w:rsid w:val="0033355F"/>
    <w:rsid w:val="00335996"/>
    <w:rsid w:val="003421D1"/>
    <w:rsid w:val="003435A3"/>
    <w:rsid w:val="00343C4B"/>
    <w:rsid w:val="00345755"/>
    <w:rsid w:val="0035159E"/>
    <w:rsid w:val="003533C3"/>
    <w:rsid w:val="00354147"/>
    <w:rsid w:val="003651F2"/>
    <w:rsid w:val="00373478"/>
    <w:rsid w:val="00380A8F"/>
    <w:rsid w:val="00380F69"/>
    <w:rsid w:val="0039071A"/>
    <w:rsid w:val="00391D37"/>
    <w:rsid w:val="003A78A7"/>
    <w:rsid w:val="003A7940"/>
    <w:rsid w:val="003B04C3"/>
    <w:rsid w:val="003B0F70"/>
    <w:rsid w:val="003B20CA"/>
    <w:rsid w:val="003B6F6F"/>
    <w:rsid w:val="003C3D1C"/>
    <w:rsid w:val="003C49E0"/>
    <w:rsid w:val="003C7680"/>
    <w:rsid w:val="003D002E"/>
    <w:rsid w:val="003D3252"/>
    <w:rsid w:val="003E55D2"/>
    <w:rsid w:val="003F28D7"/>
    <w:rsid w:val="003F6CC9"/>
    <w:rsid w:val="00401676"/>
    <w:rsid w:val="004021C4"/>
    <w:rsid w:val="00406194"/>
    <w:rsid w:val="00406F68"/>
    <w:rsid w:val="004221A8"/>
    <w:rsid w:val="00424211"/>
    <w:rsid w:val="0044072A"/>
    <w:rsid w:val="00441B64"/>
    <w:rsid w:val="00442957"/>
    <w:rsid w:val="0044693D"/>
    <w:rsid w:val="004556AE"/>
    <w:rsid w:val="00456606"/>
    <w:rsid w:val="00463ED9"/>
    <w:rsid w:val="0046413E"/>
    <w:rsid w:val="00473994"/>
    <w:rsid w:val="00474A82"/>
    <w:rsid w:val="004864C9"/>
    <w:rsid w:val="004878EC"/>
    <w:rsid w:val="004901F4"/>
    <w:rsid w:val="00491492"/>
    <w:rsid w:val="00492D12"/>
    <w:rsid w:val="0049592A"/>
    <w:rsid w:val="004A4A56"/>
    <w:rsid w:val="004B7AD2"/>
    <w:rsid w:val="004C2ADD"/>
    <w:rsid w:val="004C3662"/>
    <w:rsid w:val="004C3A32"/>
    <w:rsid w:val="004C527C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8A5"/>
    <w:rsid w:val="004E19E8"/>
    <w:rsid w:val="004E3BC9"/>
    <w:rsid w:val="004E4462"/>
    <w:rsid w:val="004F5AA2"/>
    <w:rsid w:val="00500FE1"/>
    <w:rsid w:val="0050392B"/>
    <w:rsid w:val="00504949"/>
    <w:rsid w:val="005076F9"/>
    <w:rsid w:val="00511C48"/>
    <w:rsid w:val="005166BD"/>
    <w:rsid w:val="005208A9"/>
    <w:rsid w:val="00521283"/>
    <w:rsid w:val="005231A6"/>
    <w:rsid w:val="00523490"/>
    <w:rsid w:val="005238A1"/>
    <w:rsid w:val="00527B79"/>
    <w:rsid w:val="00540076"/>
    <w:rsid w:val="0055723F"/>
    <w:rsid w:val="00557807"/>
    <w:rsid w:val="005762B3"/>
    <w:rsid w:val="00580D6D"/>
    <w:rsid w:val="005820E4"/>
    <w:rsid w:val="00583D3A"/>
    <w:rsid w:val="00584E78"/>
    <w:rsid w:val="00590A2E"/>
    <w:rsid w:val="005958C2"/>
    <w:rsid w:val="005A0670"/>
    <w:rsid w:val="005A2A2F"/>
    <w:rsid w:val="005B19CA"/>
    <w:rsid w:val="005B1AE9"/>
    <w:rsid w:val="005B7300"/>
    <w:rsid w:val="005B7AC3"/>
    <w:rsid w:val="005C14AD"/>
    <w:rsid w:val="005D289A"/>
    <w:rsid w:val="005F51C6"/>
    <w:rsid w:val="00604080"/>
    <w:rsid w:val="00607F83"/>
    <w:rsid w:val="00613E66"/>
    <w:rsid w:val="00620F81"/>
    <w:rsid w:val="00622B48"/>
    <w:rsid w:val="00624231"/>
    <w:rsid w:val="00631BC8"/>
    <w:rsid w:val="00634240"/>
    <w:rsid w:val="00635644"/>
    <w:rsid w:val="0064094F"/>
    <w:rsid w:val="00647594"/>
    <w:rsid w:val="006532B2"/>
    <w:rsid w:val="00654343"/>
    <w:rsid w:val="0065560E"/>
    <w:rsid w:val="006634C8"/>
    <w:rsid w:val="0066395F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B7351"/>
    <w:rsid w:val="006C31D4"/>
    <w:rsid w:val="006C418C"/>
    <w:rsid w:val="006C4D61"/>
    <w:rsid w:val="006D21D5"/>
    <w:rsid w:val="006D3FF4"/>
    <w:rsid w:val="006D6DAB"/>
    <w:rsid w:val="006E0ADE"/>
    <w:rsid w:val="006F4C9A"/>
    <w:rsid w:val="007067BE"/>
    <w:rsid w:val="00706B2C"/>
    <w:rsid w:val="00714F51"/>
    <w:rsid w:val="007209CD"/>
    <w:rsid w:val="0073152C"/>
    <w:rsid w:val="007320B6"/>
    <w:rsid w:val="007323A5"/>
    <w:rsid w:val="0073294F"/>
    <w:rsid w:val="0073540A"/>
    <w:rsid w:val="00745879"/>
    <w:rsid w:val="00746887"/>
    <w:rsid w:val="007503C3"/>
    <w:rsid w:val="00751287"/>
    <w:rsid w:val="00755DCC"/>
    <w:rsid w:val="00762174"/>
    <w:rsid w:val="00797599"/>
    <w:rsid w:val="00797BFB"/>
    <w:rsid w:val="007A13BE"/>
    <w:rsid w:val="007A24CD"/>
    <w:rsid w:val="007A319D"/>
    <w:rsid w:val="007A3B14"/>
    <w:rsid w:val="007A5CAB"/>
    <w:rsid w:val="007B08F3"/>
    <w:rsid w:val="007B2883"/>
    <w:rsid w:val="007B4AEB"/>
    <w:rsid w:val="007B61D6"/>
    <w:rsid w:val="007C3A9E"/>
    <w:rsid w:val="007C65AA"/>
    <w:rsid w:val="007D353B"/>
    <w:rsid w:val="007D3B1F"/>
    <w:rsid w:val="007D5AAB"/>
    <w:rsid w:val="007D65B0"/>
    <w:rsid w:val="007D70D9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7F7D64"/>
    <w:rsid w:val="00803843"/>
    <w:rsid w:val="0081135E"/>
    <w:rsid w:val="0081257B"/>
    <w:rsid w:val="00814B20"/>
    <w:rsid w:val="008200FE"/>
    <w:rsid w:val="00823545"/>
    <w:rsid w:val="00823A87"/>
    <w:rsid w:val="00824F66"/>
    <w:rsid w:val="00826683"/>
    <w:rsid w:val="00826AF6"/>
    <w:rsid w:val="00830195"/>
    <w:rsid w:val="00831084"/>
    <w:rsid w:val="00835386"/>
    <w:rsid w:val="0084301B"/>
    <w:rsid w:val="00844E87"/>
    <w:rsid w:val="00846E7E"/>
    <w:rsid w:val="0085222C"/>
    <w:rsid w:val="008626DE"/>
    <w:rsid w:val="00862E3A"/>
    <w:rsid w:val="00870A83"/>
    <w:rsid w:val="00873C08"/>
    <w:rsid w:val="008744C7"/>
    <w:rsid w:val="008754DE"/>
    <w:rsid w:val="0088176E"/>
    <w:rsid w:val="00883443"/>
    <w:rsid w:val="00886DE3"/>
    <w:rsid w:val="00890071"/>
    <w:rsid w:val="008914F9"/>
    <w:rsid w:val="00894605"/>
    <w:rsid w:val="00895EB4"/>
    <w:rsid w:val="008A0FFE"/>
    <w:rsid w:val="008A41A2"/>
    <w:rsid w:val="008A5057"/>
    <w:rsid w:val="008A7EC7"/>
    <w:rsid w:val="008B2527"/>
    <w:rsid w:val="008B4872"/>
    <w:rsid w:val="008C5155"/>
    <w:rsid w:val="008E07AF"/>
    <w:rsid w:val="008E5E6B"/>
    <w:rsid w:val="008F1DDF"/>
    <w:rsid w:val="008F3086"/>
    <w:rsid w:val="008F36A9"/>
    <w:rsid w:val="008F569A"/>
    <w:rsid w:val="00900A11"/>
    <w:rsid w:val="00900C97"/>
    <w:rsid w:val="009036D0"/>
    <w:rsid w:val="00906024"/>
    <w:rsid w:val="00906FBF"/>
    <w:rsid w:val="00916C3C"/>
    <w:rsid w:val="00921CC9"/>
    <w:rsid w:val="00942B07"/>
    <w:rsid w:val="009567C1"/>
    <w:rsid w:val="009573AF"/>
    <w:rsid w:val="00963DC7"/>
    <w:rsid w:val="009655C2"/>
    <w:rsid w:val="00966C53"/>
    <w:rsid w:val="0097353A"/>
    <w:rsid w:val="00975247"/>
    <w:rsid w:val="00986717"/>
    <w:rsid w:val="00987106"/>
    <w:rsid w:val="00990A34"/>
    <w:rsid w:val="009913AE"/>
    <w:rsid w:val="00992BE1"/>
    <w:rsid w:val="00993937"/>
    <w:rsid w:val="009A39E8"/>
    <w:rsid w:val="009A56A6"/>
    <w:rsid w:val="009A6C00"/>
    <w:rsid w:val="009B1369"/>
    <w:rsid w:val="009B2745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9F6A4A"/>
    <w:rsid w:val="00A00DAD"/>
    <w:rsid w:val="00A12221"/>
    <w:rsid w:val="00A12413"/>
    <w:rsid w:val="00A162B0"/>
    <w:rsid w:val="00A166BC"/>
    <w:rsid w:val="00A22D3F"/>
    <w:rsid w:val="00A314FE"/>
    <w:rsid w:val="00A33A1E"/>
    <w:rsid w:val="00A42EAE"/>
    <w:rsid w:val="00A4406E"/>
    <w:rsid w:val="00A44862"/>
    <w:rsid w:val="00A510A1"/>
    <w:rsid w:val="00A55019"/>
    <w:rsid w:val="00A5685F"/>
    <w:rsid w:val="00A57868"/>
    <w:rsid w:val="00A614C7"/>
    <w:rsid w:val="00A63F2C"/>
    <w:rsid w:val="00A67717"/>
    <w:rsid w:val="00A67790"/>
    <w:rsid w:val="00A7099A"/>
    <w:rsid w:val="00A82ED6"/>
    <w:rsid w:val="00A83AF2"/>
    <w:rsid w:val="00A93E71"/>
    <w:rsid w:val="00A941A7"/>
    <w:rsid w:val="00AA0D0E"/>
    <w:rsid w:val="00AA64ED"/>
    <w:rsid w:val="00AC3B17"/>
    <w:rsid w:val="00AC6A4D"/>
    <w:rsid w:val="00AD0A3E"/>
    <w:rsid w:val="00AD3386"/>
    <w:rsid w:val="00AD66A3"/>
    <w:rsid w:val="00AF3247"/>
    <w:rsid w:val="00AF6A67"/>
    <w:rsid w:val="00AF6E9B"/>
    <w:rsid w:val="00AF7A3E"/>
    <w:rsid w:val="00B0150A"/>
    <w:rsid w:val="00B05483"/>
    <w:rsid w:val="00B14060"/>
    <w:rsid w:val="00B14A12"/>
    <w:rsid w:val="00B32DE5"/>
    <w:rsid w:val="00B37088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1D00"/>
    <w:rsid w:val="00B82653"/>
    <w:rsid w:val="00B82F39"/>
    <w:rsid w:val="00B83D0C"/>
    <w:rsid w:val="00B84A43"/>
    <w:rsid w:val="00B84B93"/>
    <w:rsid w:val="00B9122B"/>
    <w:rsid w:val="00B95A8D"/>
    <w:rsid w:val="00BA2D5C"/>
    <w:rsid w:val="00BA4A29"/>
    <w:rsid w:val="00BA4C28"/>
    <w:rsid w:val="00BB30A6"/>
    <w:rsid w:val="00BB7F7C"/>
    <w:rsid w:val="00BC5E73"/>
    <w:rsid w:val="00BC649A"/>
    <w:rsid w:val="00BC7D17"/>
    <w:rsid w:val="00BD018B"/>
    <w:rsid w:val="00BD39BC"/>
    <w:rsid w:val="00BD41EB"/>
    <w:rsid w:val="00BD66E7"/>
    <w:rsid w:val="00BE3125"/>
    <w:rsid w:val="00BF5DF7"/>
    <w:rsid w:val="00C023FB"/>
    <w:rsid w:val="00C07BF9"/>
    <w:rsid w:val="00C14312"/>
    <w:rsid w:val="00C15BE6"/>
    <w:rsid w:val="00C2194B"/>
    <w:rsid w:val="00C25BE2"/>
    <w:rsid w:val="00C26CB0"/>
    <w:rsid w:val="00C27B15"/>
    <w:rsid w:val="00C31779"/>
    <w:rsid w:val="00C404F4"/>
    <w:rsid w:val="00C57181"/>
    <w:rsid w:val="00C61A38"/>
    <w:rsid w:val="00C64BEC"/>
    <w:rsid w:val="00C65FB2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C2D90"/>
    <w:rsid w:val="00CC7950"/>
    <w:rsid w:val="00CD0268"/>
    <w:rsid w:val="00CD0F9A"/>
    <w:rsid w:val="00CD4B93"/>
    <w:rsid w:val="00CF04AC"/>
    <w:rsid w:val="00CF6582"/>
    <w:rsid w:val="00D04F51"/>
    <w:rsid w:val="00D05725"/>
    <w:rsid w:val="00D063BE"/>
    <w:rsid w:val="00D07140"/>
    <w:rsid w:val="00D076E0"/>
    <w:rsid w:val="00D143F0"/>
    <w:rsid w:val="00D175D1"/>
    <w:rsid w:val="00D27924"/>
    <w:rsid w:val="00D31E93"/>
    <w:rsid w:val="00D43CB6"/>
    <w:rsid w:val="00D4588A"/>
    <w:rsid w:val="00D57933"/>
    <w:rsid w:val="00D6681B"/>
    <w:rsid w:val="00D703C2"/>
    <w:rsid w:val="00D721BC"/>
    <w:rsid w:val="00D72702"/>
    <w:rsid w:val="00D740F9"/>
    <w:rsid w:val="00D76AC0"/>
    <w:rsid w:val="00D82938"/>
    <w:rsid w:val="00D84381"/>
    <w:rsid w:val="00D861D6"/>
    <w:rsid w:val="00D94308"/>
    <w:rsid w:val="00DA075F"/>
    <w:rsid w:val="00DA117E"/>
    <w:rsid w:val="00DA1EAF"/>
    <w:rsid w:val="00DA6514"/>
    <w:rsid w:val="00DB4360"/>
    <w:rsid w:val="00DB5836"/>
    <w:rsid w:val="00DB625F"/>
    <w:rsid w:val="00DB782D"/>
    <w:rsid w:val="00DC2E06"/>
    <w:rsid w:val="00DC3D8A"/>
    <w:rsid w:val="00DC72B8"/>
    <w:rsid w:val="00DD0440"/>
    <w:rsid w:val="00DD0F13"/>
    <w:rsid w:val="00DD4690"/>
    <w:rsid w:val="00DD469A"/>
    <w:rsid w:val="00DD5282"/>
    <w:rsid w:val="00DE1804"/>
    <w:rsid w:val="00DE33E6"/>
    <w:rsid w:val="00DE7312"/>
    <w:rsid w:val="00DE7EFD"/>
    <w:rsid w:val="00DF6A14"/>
    <w:rsid w:val="00DF7A04"/>
    <w:rsid w:val="00E015A6"/>
    <w:rsid w:val="00E03E46"/>
    <w:rsid w:val="00E10E6D"/>
    <w:rsid w:val="00E20054"/>
    <w:rsid w:val="00E200AA"/>
    <w:rsid w:val="00E21CFE"/>
    <w:rsid w:val="00E22580"/>
    <w:rsid w:val="00E34F61"/>
    <w:rsid w:val="00E43ED1"/>
    <w:rsid w:val="00E44902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1B44"/>
    <w:rsid w:val="00E93CAC"/>
    <w:rsid w:val="00E951A5"/>
    <w:rsid w:val="00E95CAA"/>
    <w:rsid w:val="00EA1A4B"/>
    <w:rsid w:val="00EA2F5F"/>
    <w:rsid w:val="00EA39AE"/>
    <w:rsid w:val="00EA51E8"/>
    <w:rsid w:val="00EB1352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11424"/>
    <w:rsid w:val="00F120CC"/>
    <w:rsid w:val="00F15F79"/>
    <w:rsid w:val="00F21E9B"/>
    <w:rsid w:val="00F233E9"/>
    <w:rsid w:val="00F31CDC"/>
    <w:rsid w:val="00F32026"/>
    <w:rsid w:val="00F361B8"/>
    <w:rsid w:val="00F479FD"/>
    <w:rsid w:val="00F54BE5"/>
    <w:rsid w:val="00F57C7F"/>
    <w:rsid w:val="00F65CA2"/>
    <w:rsid w:val="00F66FB2"/>
    <w:rsid w:val="00F81042"/>
    <w:rsid w:val="00F81824"/>
    <w:rsid w:val="00F8379C"/>
    <w:rsid w:val="00F84943"/>
    <w:rsid w:val="00F85267"/>
    <w:rsid w:val="00F911BB"/>
    <w:rsid w:val="00F978D1"/>
    <w:rsid w:val="00FA171C"/>
    <w:rsid w:val="00FA51EF"/>
    <w:rsid w:val="00FA66EF"/>
    <w:rsid w:val="00FA7101"/>
    <w:rsid w:val="00FB3DC7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884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27</cp:revision>
  <cp:lastPrinted>2013-11-08T19:18:00Z</cp:lastPrinted>
  <dcterms:created xsi:type="dcterms:W3CDTF">2013-05-02T19:01:00Z</dcterms:created>
  <dcterms:modified xsi:type="dcterms:W3CDTF">2013-11-08T19:18:00Z</dcterms:modified>
</cp:coreProperties>
</file>